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PLVeldnamendonkerpaars-1ekolomentotaalrijgroen"/>
        <w:tblW w:w="5000" w:type="pct"/>
        <w:tblLook w:val="04A0" w:firstRow="1" w:lastRow="0" w:firstColumn="1" w:lastColumn="0" w:noHBand="0" w:noVBand="1"/>
      </w:tblPr>
      <w:tblGrid>
        <w:gridCol w:w="2081"/>
        <w:gridCol w:w="7269"/>
      </w:tblGrid>
      <w:tr w:rsidR="00DF4FF5" w14:paraId="4F9220B0" w14:textId="77777777" w:rsidTr="00FD1B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pct"/>
          </w:tcPr>
          <w:p w14:paraId="7762D489" w14:textId="77777777" w:rsidR="00DF4FF5" w:rsidRDefault="00DF4FF5" w:rsidP="00FD1B00">
            <w:r>
              <w:t>Naam kandidaat</w:t>
            </w:r>
          </w:p>
        </w:tc>
        <w:tc>
          <w:tcPr>
            <w:tcW w:w="3887" w:type="pct"/>
          </w:tcPr>
          <w:p w14:paraId="25808C46" w14:textId="77777777" w:rsidR="00DF4FF5" w:rsidRDefault="00DF4FF5" w:rsidP="00FD1B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4FF5" w14:paraId="680771A9" w14:textId="77777777" w:rsidTr="00FD1B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pct"/>
          </w:tcPr>
          <w:p w14:paraId="33FCCFD0" w14:textId="77777777" w:rsidR="00DF4FF5" w:rsidRDefault="00DF4FF5" w:rsidP="00FD1B00">
            <w:r>
              <w:t>Studentnummer</w:t>
            </w:r>
          </w:p>
        </w:tc>
        <w:tc>
          <w:tcPr>
            <w:tcW w:w="3887" w:type="pct"/>
          </w:tcPr>
          <w:p w14:paraId="04BD2A2B" w14:textId="77777777" w:rsidR="00DF4FF5" w:rsidRDefault="00DF4FF5" w:rsidP="00FD1B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4FF5" w14:paraId="1D80F3AF" w14:textId="77777777" w:rsidTr="00FD1B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pct"/>
          </w:tcPr>
          <w:p w14:paraId="00A04986" w14:textId="77777777" w:rsidR="00DF4FF5" w:rsidRDefault="00DF4FF5" w:rsidP="00FD1B00">
            <w:r>
              <w:t>Klas/groep</w:t>
            </w:r>
          </w:p>
        </w:tc>
        <w:tc>
          <w:tcPr>
            <w:tcW w:w="3887" w:type="pct"/>
          </w:tcPr>
          <w:p w14:paraId="20314717" w14:textId="77777777" w:rsidR="00DF4FF5" w:rsidRDefault="00DF4FF5" w:rsidP="00FD1B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206789DA" w14:textId="7383F046" w:rsidR="00A9204E" w:rsidRDefault="00A9204E"/>
    <w:tbl>
      <w:tblPr>
        <w:tblStyle w:val="SPLVeldnamendonkerpaars-1ekolomentotaalrijgroen"/>
        <w:tblW w:w="5000" w:type="pct"/>
        <w:tblLook w:val="04A0" w:firstRow="1" w:lastRow="0" w:firstColumn="1" w:lastColumn="0" w:noHBand="0" w:noVBand="1"/>
      </w:tblPr>
      <w:tblGrid>
        <w:gridCol w:w="2081"/>
        <w:gridCol w:w="7269"/>
      </w:tblGrid>
      <w:tr w:rsidR="00DF4FF5" w:rsidRPr="00523593" w14:paraId="06F4AC68" w14:textId="77777777" w:rsidTr="00FD1B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pct"/>
          </w:tcPr>
          <w:p w14:paraId="5BAE2B5A" w14:textId="77777777" w:rsidR="00DF4FF5" w:rsidRDefault="00DF4FF5" w:rsidP="00FD1B00">
            <w:r>
              <w:t>Kerntaak</w:t>
            </w:r>
          </w:p>
        </w:tc>
        <w:tc>
          <w:tcPr>
            <w:tcW w:w="3887" w:type="pct"/>
          </w:tcPr>
          <w:p w14:paraId="43C21035" w14:textId="31E15193" w:rsidR="00DF4FF5" w:rsidRPr="00523593" w:rsidRDefault="00DF4FF5" w:rsidP="00FD1B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K1</w:t>
            </w:r>
          </w:p>
        </w:tc>
      </w:tr>
      <w:tr w:rsidR="00DF4FF5" w:rsidRPr="00523593" w14:paraId="628FEB87" w14:textId="77777777" w:rsidTr="00FD1B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pct"/>
          </w:tcPr>
          <w:p w14:paraId="7386BB83" w14:textId="66CAE2E8" w:rsidR="00DF4FF5" w:rsidRPr="003B6882" w:rsidRDefault="00DF4FF5" w:rsidP="00FD1B00">
            <w:r w:rsidRPr="003B6882">
              <w:t>Werkproces</w:t>
            </w:r>
          </w:p>
        </w:tc>
        <w:tc>
          <w:tcPr>
            <w:tcW w:w="3887" w:type="pct"/>
          </w:tcPr>
          <w:p w14:paraId="00C361EA" w14:textId="130632EB" w:rsidR="00DF4FF5" w:rsidRPr="00523593" w:rsidRDefault="00DF4FF5" w:rsidP="00DF4F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W2</w:t>
            </w:r>
          </w:p>
        </w:tc>
      </w:tr>
    </w:tbl>
    <w:p w14:paraId="27A5943C" w14:textId="59015A8A" w:rsidR="00DF4FF5" w:rsidRDefault="00DF4FF5"/>
    <w:tbl>
      <w:tblPr>
        <w:tblStyle w:val="SPLVeldnamendonkerpaars-1ekolomentotaalrijgroen"/>
        <w:tblW w:w="5000" w:type="pct"/>
        <w:tblLook w:val="04A0" w:firstRow="1" w:lastRow="0" w:firstColumn="1" w:lastColumn="0" w:noHBand="0" w:noVBand="1"/>
      </w:tblPr>
      <w:tblGrid>
        <w:gridCol w:w="3680"/>
        <w:gridCol w:w="5670"/>
      </w:tblGrid>
      <w:tr w:rsidR="00DF4FF5" w:rsidRPr="002202CD" w14:paraId="3C74094E" w14:textId="77777777" w:rsidTr="00DF4F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8" w:type="pct"/>
            <w:tcBorders>
              <w:right w:val="single" w:sz="4" w:space="0" w:color="auto"/>
            </w:tcBorders>
            <w:shd w:val="clear" w:color="auto" w:fill="56355B"/>
          </w:tcPr>
          <w:p w14:paraId="4A602C8D" w14:textId="6A089B44" w:rsidR="00DF4FF5" w:rsidRPr="002202CD" w:rsidRDefault="00DF4FF5" w:rsidP="00FD1B00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Naam van het document in deze map</w:t>
            </w:r>
          </w:p>
        </w:tc>
        <w:tc>
          <w:tcPr>
            <w:tcW w:w="3032" w:type="pct"/>
            <w:tcBorders>
              <w:left w:val="single" w:sz="4" w:space="0" w:color="auto"/>
            </w:tcBorders>
            <w:shd w:val="clear" w:color="auto" w:fill="56355B"/>
          </w:tcPr>
          <w:p w14:paraId="6699FC61" w14:textId="2BA09C9B" w:rsidR="00DF4FF5" w:rsidRPr="002202CD" w:rsidRDefault="00DF4FF5" w:rsidP="00FD1B00">
            <w:pPr>
              <w:ind w:left="33" w:hanging="14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Korte Beschrijving</w:t>
            </w:r>
          </w:p>
        </w:tc>
      </w:tr>
      <w:tr w:rsidR="00DF4FF5" w:rsidRPr="00523593" w14:paraId="0771AFC4" w14:textId="77777777" w:rsidTr="00DF4F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8" w:type="pct"/>
            <w:shd w:val="clear" w:color="auto" w:fill="auto"/>
          </w:tcPr>
          <w:p w14:paraId="07B03385" w14:textId="456C4C38" w:rsidR="00DF4FF5" w:rsidRDefault="00DF4FF5" w:rsidP="00FD1B00">
            <w:r>
              <w:t>Film1.mp4</w:t>
            </w:r>
          </w:p>
          <w:p w14:paraId="0DB52B31" w14:textId="77777777" w:rsidR="00DF4FF5" w:rsidRDefault="00DF4FF5" w:rsidP="00FD1B00"/>
        </w:tc>
        <w:tc>
          <w:tcPr>
            <w:tcW w:w="3032" w:type="pct"/>
          </w:tcPr>
          <w:p w14:paraId="7A46C147" w14:textId="04F13B4F" w:rsidR="00DF4FF5" w:rsidRPr="00523593" w:rsidRDefault="00DF4FF5" w:rsidP="00FD1B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Hierin is het begin van de vergadering te zien waarin ik uit leg dat</w:t>
            </w:r>
            <w:proofErr w:type="gramStart"/>
            <w:r>
              <w:t>…….</w:t>
            </w:r>
            <w:proofErr w:type="gramEnd"/>
          </w:p>
        </w:tc>
      </w:tr>
      <w:tr w:rsidR="00DF4FF5" w:rsidRPr="00523593" w14:paraId="7718C280" w14:textId="77777777" w:rsidTr="00DF4F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8" w:type="pct"/>
            <w:shd w:val="clear" w:color="auto" w:fill="auto"/>
          </w:tcPr>
          <w:p w14:paraId="414E795F" w14:textId="16468D99" w:rsidR="00DF4FF5" w:rsidRDefault="00DF4FF5" w:rsidP="00FD1B00">
            <w:r>
              <w:t>Refelctie-verslag-1.pdf</w:t>
            </w:r>
          </w:p>
        </w:tc>
        <w:tc>
          <w:tcPr>
            <w:tcW w:w="3032" w:type="pct"/>
          </w:tcPr>
          <w:p w14:paraId="7A9311A4" w14:textId="45099212" w:rsidR="00DF4FF5" w:rsidRDefault="00DF4FF5" w:rsidP="00FD1B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Hierin heb ik nadat ik mijn eerste code had opgeleverd gereflecteerd op </w:t>
            </w:r>
            <w:proofErr w:type="gramStart"/>
            <w:r>
              <w:t>…….</w:t>
            </w:r>
            <w:proofErr w:type="gramEnd"/>
          </w:p>
        </w:tc>
      </w:tr>
      <w:tr w:rsidR="00DF4FF5" w:rsidRPr="00523593" w14:paraId="13A87461" w14:textId="77777777" w:rsidTr="00DF4F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8" w:type="pct"/>
            <w:shd w:val="clear" w:color="auto" w:fill="auto"/>
          </w:tcPr>
          <w:p w14:paraId="429FBF85" w14:textId="48E954E4" w:rsidR="00DF4FF5" w:rsidRDefault="00DF4FF5" w:rsidP="00FD1B00">
            <w:r>
              <w:t>Planning.pdf</w:t>
            </w:r>
          </w:p>
        </w:tc>
        <w:tc>
          <w:tcPr>
            <w:tcW w:w="3032" w:type="pct"/>
          </w:tcPr>
          <w:p w14:paraId="0583282A" w14:textId="436DEE96" w:rsidR="00DF4FF5" w:rsidRDefault="00DF4FF5" w:rsidP="00FD1B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….</w:t>
            </w:r>
          </w:p>
        </w:tc>
      </w:tr>
      <w:tr w:rsidR="00DF4FF5" w:rsidRPr="00523593" w14:paraId="5F06B0B3" w14:textId="77777777" w:rsidTr="00DF4F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8" w:type="pct"/>
            <w:shd w:val="clear" w:color="auto" w:fill="auto"/>
          </w:tcPr>
          <w:p w14:paraId="7298DA71" w14:textId="7D50DA6E" w:rsidR="00DF4FF5" w:rsidRDefault="00DF4FF5" w:rsidP="00FD1B00">
            <w:r>
              <w:t>Screen_dump.png</w:t>
            </w:r>
          </w:p>
        </w:tc>
        <w:tc>
          <w:tcPr>
            <w:tcW w:w="3032" w:type="pct"/>
          </w:tcPr>
          <w:p w14:paraId="6D011EC7" w14:textId="3B58DB2B" w:rsidR="00DF4FF5" w:rsidRDefault="00DF4FF5" w:rsidP="00FD1B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Dit was het eerste ontwerp van de website zoals ik die had gemaakt op 12 juni 2022</w:t>
            </w:r>
          </w:p>
        </w:tc>
      </w:tr>
    </w:tbl>
    <w:p w14:paraId="23FB42BE" w14:textId="77777777" w:rsidR="00DF4FF5" w:rsidRDefault="00DF4FF5"/>
    <w:sectPr w:rsidR="00DF4F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774204004">
    <w:abstractNumId w:val="19"/>
  </w:num>
  <w:num w:numId="2" w16cid:durableId="1065299721">
    <w:abstractNumId w:val="12"/>
  </w:num>
  <w:num w:numId="3" w16cid:durableId="996223618">
    <w:abstractNumId w:val="10"/>
  </w:num>
  <w:num w:numId="4" w16cid:durableId="1406494592">
    <w:abstractNumId w:val="21"/>
  </w:num>
  <w:num w:numId="5" w16cid:durableId="342052803">
    <w:abstractNumId w:val="13"/>
  </w:num>
  <w:num w:numId="6" w16cid:durableId="105318800">
    <w:abstractNumId w:val="16"/>
  </w:num>
  <w:num w:numId="7" w16cid:durableId="656343605">
    <w:abstractNumId w:val="18"/>
  </w:num>
  <w:num w:numId="8" w16cid:durableId="1150557787">
    <w:abstractNumId w:val="9"/>
  </w:num>
  <w:num w:numId="9" w16cid:durableId="2053535592">
    <w:abstractNumId w:val="7"/>
  </w:num>
  <w:num w:numId="10" w16cid:durableId="1472937122">
    <w:abstractNumId w:val="6"/>
  </w:num>
  <w:num w:numId="11" w16cid:durableId="1279991115">
    <w:abstractNumId w:val="5"/>
  </w:num>
  <w:num w:numId="12" w16cid:durableId="788739291">
    <w:abstractNumId w:val="4"/>
  </w:num>
  <w:num w:numId="13" w16cid:durableId="852034202">
    <w:abstractNumId w:val="8"/>
  </w:num>
  <w:num w:numId="14" w16cid:durableId="1861233875">
    <w:abstractNumId w:val="3"/>
  </w:num>
  <w:num w:numId="15" w16cid:durableId="662049570">
    <w:abstractNumId w:val="2"/>
  </w:num>
  <w:num w:numId="16" w16cid:durableId="745030527">
    <w:abstractNumId w:val="1"/>
  </w:num>
  <w:num w:numId="17" w16cid:durableId="1733654149">
    <w:abstractNumId w:val="0"/>
  </w:num>
  <w:num w:numId="18" w16cid:durableId="1207638456">
    <w:abstractNumId w:val="14"/>
  </w:num>
  <w:num w:numId="19" w16cid:durableId="1961300659">
    <w:abstractNumId w:val="15"/>
  </w:num>
  <w:num w:numId="20" w16cid:durableId="1602646205">
    <w:abstractNumId w:val="20"/>
  </w:num>
  <w:num w:numId="21" w16cid:durableId="643777025">
    <w:abstractNumId w:val="17"/>
  </w:num>
  <w:num w:numId="22" w16cid:durableId="1891068566">
    <w:abstractNumId w:val="11"/>
  </w:num>
  <w:num w:numId="23" w16cid:durableId="194422066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FF5"/>
    <w:rsid w:val="00645252"/>
    <w:rsid w:val="006D3D74"/>
    <w:rsid w:val="0083569A"/>
    <w:rsid w:val="00A9204E"/>
    <w:rsid w:val="00DF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9A7169"/>
  <w15:chartTrackingRefBased/>
  <w15:docId w15:val="{6B7A9543-E2E5-4AC2-BF59-6AB1440C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FF5"/>
    <w:pPr>
      <w:spacing w:line="276" w:lineRule="auto"/>
    </w:pPr>
    <w:rPr>
      <w:rFonts w:ascii="Calibri" w:hAnsi="Calibri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 w:line="240" w:lineRule="auto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 w:line="240" w:lineRule="auto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 w:line="240" w:lineRule="auto"/>
      <w:outlineLvl w:val="4"/>
    </w:pPr>
    <w:rPr>
      <w:rFonts w:asciiTheme="majorHAnsi" w:eastAsiaTheme="majorEastAsia" w:hAnsiTheme="majorHAnsi" w:cstheme="majorBidi"/>
      <w:color w:val="1F4E79" w:themeColor="accent1" w:themeShade="80"/>
      <w:lang w:val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line="240" w:lineRule="auto"/>
    </w:pPr>
    <w:rPr>
      <w:rFonts w:asciiTheme="minorHAnsi" w:eastAsiaTheme="minorEastAsia" w:hAnsiTheme="minorHAnsi"/>
      <w:color w:val="5A5A5A" w:themeColor="text1" w:themeTint="A5"/>
      <w:spacing w:val="15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line="24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1F4E79" w:themeColor="accent1" w:themeShade="80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 w:line="240" w:lineRule="auto"/>
    </w:pPr>
    <w:rPr>
      <w:rFonts w:asciiTheme="minorHAnsi" w:hAnsiTheme="minorHAnsi"/>
      <w:i/>
      <w:iCs/>
      <w:color w:val="44546A" w:themeColor="text2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pPr>
      <w:spacing w:line="240" w:lineRule="auto"/>
    </w:pPr>
    <w:rPr>
      <w:rFonts w:ascii="Segoe UI" w:hAnsi="Segoe UI" w:cs="Segoe UI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spacing w:line="240" w:lineRule="auto"/>
      <w:ind w:left="1152" w:right="1152"/>
    </w:pPr>
    <w:rPr>
      <w:rFonts w:asciiTheme="minorHAnsi" w:eastAsiaTheme="minorEastAsia" w:hAnsiTheme="minorHAnsi"/>
      <w:i/>
      <w:iCs/>
      <w:color w:val="1F4E79" w:themeColor="accent1" w:themeShade="8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 w:line="240" w:lineRule="auto"/>
    </w:pPr>
    <w:rPr>
      <w:rFonts w:asciiTheme="minorHAnsi" w:hAnsiTheme="minorHAnsi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 w:line="240" w:lineRule="auto"/>
      <w:ind w:left="360"/>
    </w:pPr>
    <w:rPr>
      <w:rFonts w:asciiTheme="minorHAnsi" w:hAnsiTheme="minorHAnsi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pPr>
      <w:spacing w:line="240" w:lineRule="auto"/>
    </w:pPr>
    <w:rPr>
      <w:rFonts w:asciiTheme="minorHAnsi" w:hAnsiTheme="minorHAnsi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pPr>
      <w:spacing w:line="240" w:lineRule="auto"/>
    </w:pPr>
    <w:rPr>
      <w:rFonts w:ascii="Segoe UI" w:hAnsi="Segoe UI" w:cs="Segoe UI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pPr>
      <w:spacing w:line="240" w:lineRule="auto"/>
    </w:pPr>
    <w:rPr>
      <w:rFonts w:asciiTheme="minorHAnsi" w:hAnsiTheme="minorHAnsi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pPr>
      <w:spacing w:line="240" w:lineRule="auto"/>
    </w:pPr>
    <w:rPr>
      <w:rFonts w:asciiTheme="majorHAnsi" w:eastAsiaTheme="majorEastAsia" w:hAnsiTheme="majorHAnsi" w:cstheme="majorBidi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pPr>
      <w:spacing w:line="240" w:lineRule="auto"/>
    </w:pPr>
    <w:rPr>
      <w:rFonts w:asciiTheme="minorHAnsi" w:hAnsiTheme="minorHAnsi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pPr>
      <w:spacing w:line="240" w:lineRule="auto"/>
    </w:pPr>
    <w:rPr>
      <w:rFonts w:ascii="Consolas" w:hAnsi="Consolas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pPr>
      <w:spacing w:line="240" w:lineRule="auto"/>
    </w:pPr>
    <w:rPr>
      <w:rFonts w:ascii="Consolas" w:hAnsi="Consolas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  <w:pPr>
      <w:spacing w:line="240" w:lineRule="auto"/>
    </w:pPr>
    <w:rPr>
      <w:rFonts w:asciiTheme="minorHAnsi" w:hAnsiTheme="minorHAns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  <w:pPr>
      <w:spacing w:line="240" w:lineRule="auto"/>
    </w:pPr>
    <w:rPr>
      <w:rFonts w:asciiTheme="minorHAnsi" w:hAnsiTheme="minorHAns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 w:line="240" w:lineRule="auto"/>
      <w:ind w:left="1757"/>
    </w:pPr>
    <w:rPr>
      <w:rFonts w:asciiTheme="minorHAnsi" w:hAnsiTheme="minorHAnsi"/>
      <w:lang w:val="en-US"/>
    </w:rPr>
  </w:style>
  <w:style w:type="table" w:customStyle="1" w:styleId="SPLVeldnamendonkerpaars-1ekolomentotaalrijgroen">
    <w:name w:val="SPL Veldnamen donkerpaars - 1e kolom en totaalrij groen"/>
    <w:basedOn w:val="TableNormal"/>
    <w:uiPriority w:val="99"/>
    <w:rsid w:val="00DF4FF5"/>
    <w:pPr>
      <w:spacing w:line="276" w:lineRule="auto"/>
    </w:pPr>
    <w:rPr>
      <w:lang w:val="nl-NL"/>
    </w:rPr>
    <w:tblPr>
      <w:tblStyleRowBandSize w:val="1"/>
      <w:tblStyleColBandSize w:val="1"/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  <w:tblStylePr w:type="firstRow">
      <w:pPr>
        <w:wordWrap/>
        <w:spacing w:beforeLines="0" w:before="0" w:beforeAutospacing="0" w:afterLines="0" w:after="0" w:afterAutospacing="0" w:line="276" w:lineRule="auto"/>
      </w:pPr>
      <w:rPr>
        <w:rFonts w:ascii="Calibri" w:hAnsi="Calibri"/>
        <w:color w:val="000000"/>
        <w:sz w:val="22"/>
      </w:rPr>
      <w:tblPr/>
      <w:tcPr>
        <w:shd w:val="clear" w:color="auto" w:fill="5B9BD5" w:themeFill="accent1"/>
      </w:tcPr>
    </w:tblStylePr>
    <w:tblStylePr w:type="lastRow">
      <w:rPr>
        <w:rFonts w:ascii="Calibri" w:hAnsi="Calibri"/>
        <w:sz w:val="22"/>
      </w:rPr>
      <w:tblPr/>
      <w:tcPr>
        <w:tc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cBorders>
        <w:shd w:val="clear" w:color="auto" w:fill="EBF5F1"/>
      </w:tcPr>
    </w:tblStylePr>
    <w:tblStylePr w:type="firstCol">
      <w:tblPr/>
      <w:tcPr>
        <w:shd w:val="clear" w:color="auto" w:fill="EBF5F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xbi\AppData\Local\Microsoft\Office\16.0\DTS\en-US%7bFB8358B6-98FF-4DAA-AA98-CF51081EB1B7%7d\%7b73FF0179-85E9-49D6-AC42-37FA14ED104F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{73FF0179-85E9-49D6-AC42-37FA14ED104F}tf02786999_win32.dotx</Template>
  <TotalTime>4</TotalTime>
  <Pages>1</Pages>
  <Words>66</Words>
  <Characters>367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1</cp:revision>
  <dcterms:created xsi:type="dcterms:W3CDTF">2022-07-15T06:48:00Z</dcterms:created>
  <dcterms:modified xsi:type="dcterms:W3CDTF">2022-07-15T06:53:00Z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